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0963E" w14:textId="77777777" w:rsidR="007179E6" w:rsidRPr="002A2A56" w:rsidRDefault="0047224F">
      <w:pPr>
        <w:ind w:left="2797" w:right="2821"/>
        <w:jc w:val="center"/>
        <w:rPr>
          <w:rFonts w:asciiTheme="majorHAnsi" w:eastAsia="Arial" w:hAnsiTheme="majorHAnsi" w:cs="Arial"/>
          <w:sz w:val="24"/>
          <w:szCs w:val="24"/>
        </w:rPr>
      </w:pPr>
      <w:r w:rsidRPr="002A2A56">
        <w:rPr>
          <w:rFonts w:asciiTheme="majorHAnsi" w:eastAsia="Arial" w:hAnsiTheme="majorHAnsi" w:cs="Arial"/>
          <w:b/>
          <w:sz w:val="24"/>
          <w:szCs w:val="24"/>
        </w:rPr>
        <w:t>C</w:t>
      </w:r>
      <w:r w:rsidRPr="002A2A56">
        <w:rPr>
          <w:rFonts w:asciiTheme="majorHAnsi" w:eastAsia="Arial" w:hAnsiTheme="majorHAnsi" w:cs="Arial"/>
          <w:b/>
          <w:spacing w:val="-1"/>
          <w:sz w:val="24"/>
          <w:szCs w:val="24"/>
        </w:rPr>
        <w:t>u</w:t>
      </w:r>
      <w:r w:rsidRPr="002A2A56">
        <w:rPr>
          <w:rFonts w:asciiTheme="majorHAnsi" w:eastAsia="Arial" w:hAnsiTheme="majorHAnsi" w:cs="Arial"/>
          <w:b/>
          <w:spacing w:val="2"/>
          <w:sz w:val="24"/>
          <w:szCs w:val="24"/>
        </w:rPr>
        <w:t>rr</w:t>
      </w:r>
      <w:r w:rsidRPr="002A2A56">
        <w:rPr>
          <w:rFonts w:asciiTheme="majorHAnsi" w:eastAsia="Arial" w:hAnsiTheme="majorHAnsi" w:cs="Arial"/>
          <w:b/>
          <w:sz w:val="24"/>
          <w:szCs w:val="24"/>
        </w:rPr>
        <w:t>i</w:t>
      </w:r>
      <w:r w:rsidRPr="002A2A56">
        <w:rPr>
          <w:rFonts w:asciiTheme="majorHAnsi" w:eastAsia="Arial" w:hAnsiTheme="majorHAnsi" w:cs="Arial"/>
          <w:b/>
          <w:spacing w:val="-2"/>
          <w:sz w:val="24"/>
          <w:szCs w:val="24"/>
        </w:rPr>
        <w:t>c</w:t>
      </w:r>
      <w:r w:rsidRPr="002A2A56">
        <w:rPr>
          <w:rFonts w:asciiTheme="majorHAnsi" w:eastAsia="Arial" w:hAnsiTheme="majorHAnsi" w:cs="Arial"/>
          <w:b/>
          <w:spacing w:val="3"/>
          <w:sz w:val="24"/>
          <w:szCs w:val="24"/>
        </w:rPr>
        <w:t>u</w:t>
      </w:r>
      <w:r w:rsidRPr="002A2A56">
        <w:rPr>
          <w:rFonts w:asciiTheme="majorHAnsi" w:eastAsia="Arial" w:hAnsiTheme="majorHAnsi" w:cs="Arial"/>
          <w:b/>
          <w:sz w:val="24"/>
          <w:szCs w:val="24"/>
        </w:rPr>
        <w:t>l</w:t>
      </w:r>
      <w:r w:rsidRPr="002A2A56">
        <w:rPr>
          <w:rFonts w:asciiTheme="majorHAnsi" w:eastAsia="Arial" w:hAnsiTheme="majorHAnsi" w:cs="Arial"/>
          <w:b/>
          <w:spacing w:val="-3"/>
          <w:sz w:val="24"/>
          <w:szCs w:val="24"/>
        </w:rPr>
        <w:t>u</w:t>
      </w:r>
      <w:r w:rsidRPr="002A2A56">
        <w:rPr>
          <w:rFonts w:asciiTheme="majorHAnsi" w:eastAsia="Arial" w:hAnsiTheme="majorHAnsi" w:cs="Arial"/>
          <w:b/>
          <w:sz w:val="24"/>
          <w:szCs w:val="24"/>
        </w:rPr>
        <w:t>m</w:t>
      </w:r>
      <w:r w:rsidRPr="002A2A56">
        <w:rPr>
          <w:rFonts w:asciiTheme="majorHAnsi" w:eastAsia="Arial" w:hAnsiTheme="majorHAnsi" w:cs="Arial"/>
          <w:b/>
          <w:spacing w:val="-13"/>
          <w:sz w:val="24"/>
          <w:szCs w:val="24"/>
        </w:rPr>
        <w:t xml:space="preserve"> </w:t>
      </w:r>
      <w:r w:rsidRPr="002A2A56">
        <w:rPr>
          <w:rFonts w:asciiTheme="majorHAnsi" w:eastAsia="Arial" w:hAnsiTheme="majorHAnsi" w:cs="Arial"/>
          <w:b/>
          <w:spacing w:val="1"/>
          <w:sz w:val="24"/>
          <w:szCs w:val="24"/>
        </w:rPr>
        <w:t>V</w:t>
      </w:r>
      <w:r w:rsidRPr="002A2A56">
        <w:rPr>
          <w:rFonts w:asciiTheme="majorHAnsi" w:eastAsia="Arial" w:hAnsiTheme="majorHAnsi" w:cs="Arial"/>
          <w:b/>
          <w:spacing w:val="4"/>
          <w:sz w:val="24"/>
          <w:szCs w:val="24"/>
        </w:rPr>
        <w:t>i</w:t>
      </w:r>
      <w:r w:rsidRPr="002A2A56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2A2A56">
        <w:rPr>
          <w:rFonts w:asciiTheme="majorHAnsi" w:eastAsia="Arial" w:hAnsiTheme="majorHAnsi" w:cs="Arial"/>
          <w:b/>
          <w:spacing w:val="3"/>
          <w:sz w:val="24"/>
          <w:szCs w:val="24"/>
        </w:rPr>
        <w:t>a</w:t>
      </w:r>
      <w:r w:rsidRPr="002A2A56">
        <w:rPr>
          <w:rFonts w:asciiTheme="majorHAnsi" w:eastAsia="Arial" w:hAnsiTheme="majorHAnsi" w:cs="Arial"/>
          <w:b/>
          <w:sz w:val="24"/>
          <w:szCs w:val="24"/>
        </w:rPr>
        <w:t>e</w:t>
      </w:r>
      <w:r w:rsidRPr="002A2A56">
        <w:rPr>
          <w:rFonts w:asciiTheme="majorHAnsi" w:eastAsia="Arial" w:hAnsiTheme="majorHAnsi" w:cs="Arial"/>
          <w:b/>
          <w:spacing w:val="-8"/>
          <w:sz w:val="24"/>
          <w:szCs w:val="24"/>
        </w:rPr>
        <w:t xml:space="preserve"> </w:t>
      </w:r>
      <w:r w:rsidRPr="002A2A56">
        <w:rPr>
          <w:rFonts w:asciiTheme="majorHAnsi" w:eastAsia="Arial" w:hAnsiTheme="majorHAnsi" w:cs="Arial"/>
          <w:b/>
          <w:spacing w:val="3"/>
          <w:sz w:val="24"/>
          <w:szCs w:val="24"/>
        </w:rPr>
        <w:t>f</w:t>
      </w:r>
      <w:r w:rsidRPr="002A2A56">
        <w:rPr>
          <w:rFonts w:asciiTheme="majorHAnsi" w:eastAsia="Arial" w:hAnsiTheme="majorHAnsi" w:cs="Arial"/>
          <w:b/>
          <w:spacing w:val="-2"/>
          <w:sz w:val="24"/>
          <w:szCs w:val="24"/>
        </w:rPr>
        <w:t>o</w:t>
      </w:r>
      <w:r w:rsidRPr="002A2A56">
        <w:rPr>
          <w:rFonts w:asciiTheme="majorHAnsi" w:eastAsia="Arial" w:hAnsiTheme="majorHAnsi" w:cs="Arial"/>
          <w:b/>
          <w:sz w:val="24"/>
          <w:szCs w:val="24"/>
        </w:rPr>
        <w:t>r</w:t>
      </w:r>
      <w:r w:rsidRPr="002A2A56">
        <w:rPr>
          <w:rFonts w:asciiTheme="majorHAnsi" w:eastAsia="Arial" w:hAnsiTheme="majorHAnsi" w:cs="Arial"/>
          <w:b/>
          <w:spacing w:val="-2"/>
          <w:sz w:val="24"/>
          <w:szCs w:val="24"/>
        </w:rPr>
        <w:t xml:space="preserve"> </w:t>
      </w:r>
      <w:r w:rsidRPr="002A2A56">
        <w:rPr>
          <w:rFonts w:asciiTheme="majorHAnsi" w:eastAsia="Arial" w:hAnsiTheme="majorHAnsi" w:cs="Arial"/>
          <w:b/>
          <w:spacing w:val="-3"/>
          <w:sz w:val="24"/>
          <w:szCs w:val="24"/>
        </w:rPr>
        <w:t>F</w:t>
      </w:r>
      <w:r w:rsidRPr="002A2A56">
        <w:rPr>
          <w:rFonts w:asciiTheme="majorHAnsi" w:eastAsia="Arial" w:hAnsiTheme="majorHAnsi" w:cs="Arial"/>
          <w:b/>
          <w:spacing w:val="7"/>
          <w:sz w:val="24"/>
          <w:szCs w:val="24"/>
        </w:rPr>
        <w:t>r</w:t>
      </w:r>
      <w:r w:rsidRPr="002A2A56">
        <w:rPr>
          <w:rFonts w:asciiTheme="majorHAnsi" w:eastAsia="Arial" w:hAnsiTheme="majorHAnsi" w:cs="Arial"/>
          <w:b/>
          <w:spacing w:val="-1"/>
          <w:sz w:val="24"/>
          <w:szCs w:val="24"/>
        </w:rPr>
        <w:t>e</w:t>
      </w:r>
      <w:r w:rsidRPr="002A2A56">
        <w:rPr>
          <w:rFonts w:asciiTheme="majorHAnsi" w:eastAsia="Arial" w:hAnsiTheme="majorHAnsi" w:cs="Arial"/>
          <w:b/>
          <w:spacing w:val="3"/>
          <w:sz w:val="24"/>
          <w:szCs w:val="24"/>
        </w:rPr>
        <w:t>s</w:t>
      </w:r>
      <w:r w:rsidRPr="002A2A56">
        <w:rPr>
          <w:rFonts w:asciiTheme="majorHAnsi" w:eastAsia="Arial" w:hAnsiTheme="majorHAnsi" w:cs="Arial"/>
          <w:b/>
          <w:sz w:val="24"/>
          <w:szCs w:val="24"/>
        </w:rPr>
        <w:t>h</w:t>
      </w:r>
      <w:r w:rsidRPr="002A2A56">
        <w:rPr>
          <w:rFonts w:asciiTheme="majorHAnsi" w:eastAsia="Arial" w:hAnsiTheme="majorHAnsi" w:cs="Arial"/>
          <w:b/>
          <w:spacing w:val="-10"/>
          <w:sz w:val="24"/>
          <w:szCs w:val="24"/>
        </w:rPr>
        <w:t xml:space="preserve"> </w:t>
      </w:r>
      <w:r w:rsidRPr="002A2A56">
        <w:rPr>
          <w:rFonts w:asciiTheme="majorHAnsi" w:eastAsia="Arial" w:hAnsiTheme="majorHAnsi" w:cs="Arial"/>
          <w:b/>
          <w:spacing w:val="-1"/>
          <w:w w:val="99"/>
          <w:sz w:val="24"/>
          <w:szCs w:val="24"/>
        </w:rPr>
        <w:t>G</w:t>
      </w:r>
      <w:r w:rsidRPr="002A2A56">
        <w:rPr>
          <w:rFonts w:asciiTheme="majorHAnsi" w:eastAsia="Arial" w:hAnsiTheme="majorHAnsi" w:cs="Arial"/>
          <w:b/>
          <w:spacing w:val="2"/>
          <w:w w:val="99"/>
          <w:sz w:val="24"/>
          <w:szCs w:val="24"/>
        </w:rPr>
        <w:t>r</w:t>
      </w:r>
      <w:r w:rsidRPr="002A2A56">
        <w:rPr>
          <w:rFonts w:asciiTheme="majorHAnsi" w:eastAsia="Arial" w:hAnsiTheme="majorHAnsi" w:cs="Arial"/>
          <w:b/>
          <w:spacing w:val="3"/>
          <w:w w:val="99"/>
          <w:sz w:val="24"/>
          <w:szCs w:val="24"/>
        </w:rPr>
        <w:t>ad</w:t>
      </w:r>
      <w:r w:rsidRPr="002A2A56">
        <w:rPr>
          <w:rFonts w:asciiTheme="majorHAnsi" w:eastAsia="Arial" w:hAnsiTheme="majorHAnsi" w:cs="Arial"/>
          <w:b/>
          <w:spacing w:val="-2"/>
          <w:w w:val="99"/>
          <w:sz w:val="24"/>
          <w:szCs w:val="24"/>
        </w:rPr>
        <w:t>u</w:t>
      </w:r>
      <w:r w:rsidRPr="002A2A56">
        <w:rPr>
          <w:rFonts w:asciiTheme="majorHAnsi" w:eastAsia="Arial" w:hAnsiTheme="majorHAnsi" w:cs="Arial"/>
          <w:b/>
          <w:spacing w:val="3"/>
          <w:w w:val="99"/>
          <w:sz w:val="24"/>
          <w:szCs w:val="24"/>
        </w:rPr>
        <w:t>a</w:t>
      </w:r>
      <w:r w:rsidRPr="002A2A56">
        <w:rPr>
          <w:rFonts w:asciiTheme="majorHAnsi" w:eastAsia="Arial" w:hAnsiTheme="majorHAnsi" w:cs="Arial"/>
          <w:b/>
          <w:spacing w:val="-1"/>
          <w:w w:val="99"/>
          <w:sz w:val="24"/>
          <w:szCs w:val="24"/>
        </w:rPr>
        <w:t>t</w:t>
      </w:r>
      <w:r w:rsidRPr="002A2A56">
        <w:rPr>
          <w:rFonts w:asciiTheme="majorHAnsi" w:eastAsia="Arial" w:hAnsiTheme="majorHAnsi" w:cs="Arial"/>
          <w:b/>
          <w:spacing w:val="3"/>
          <w:w w:val="99"/>
          <w:sz w:val="24"/>
          <w:szCs w:val="24"/>
        </w:rPr>
        <w:t>e</w:t>
      </w:r>
      <w:r w:rsidRPr="002A2A56">
        <w:rPr>
          <w:rFonts w:asciiTheme="majorHAnsi" w:eastAsia="Arial" w:hAnsiTheme="majorHAnsi" w:cs="Arial"/>
          <w:b/>
          <w:w w:val="99"/>
          <w:sz w:val="24"/>
          <w:szCs w:val="24"/>
        </w:rPr>
        <w:t>s</w:t>
      </w:r>
    </w:p>
    <w:p w14:paraId="341FFAD0" w14:textId="15934F99" w:rsidR="007179E6" w:rsidRPr="002A2A56" w:rsidRDefault="007179E6">
      <w:pPr>
        <w:spacing w:before="4" w:line="180" w:lineRule="exact"/>
        <w:rPr>
          <w:rFonts w:asciiTheme="majorHAnsi" w:eastAsia="Arial" w:hAnsiTheme="majorHAnsi" w:cs="Arial"/>
          <w:spacing w:val="-2"/>
          <w:position w:val="-1"/>
          <w:sz w:val="22"/>
          <w:szCs w:val="22"/>
        </w:rPr>
      </w:pPr>
    </w:p>
    <w:p w14:paraId="4F6163DE" w14:textId="77777777" w:rsidR="002A2A56" w:rsidRPr="002A2A56" w:rsidRDefault="002A2A56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49E5C259" w14:textId="77777777" w:rsidR="007179E6" w:rsidRPr="002A2A56" w:rsidRDefault="0047224F">
      <w:pPr>
        <w:spacing w:before="35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b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b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b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</w:rPr>
        <w:t>rr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b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b/>
          <w:w w:val="101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b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0E5DA06F" w14:textId="77777777" w:rsidR="007179E6" w:rsidRPr="002A2A56" w:rsidRDefault="007179E6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1713DFA3" w14:textId="392E8A68" w:rsidR="007179E6" w:rsidRPr="002A2A56" w:rsidRDefault="0047224F" w:rsidP="002A2A56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P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ona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P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u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rs</w:t>
      </w:r>
    </w:p>
    <w:p w14:paraId="70773419" w14:textId="77777777" w:rsidR="007179E6" w:rsidRPr="002A2A56" w:rsidRDefault="0047224F">
      <w:pPr>
        <w:spacing w:before="25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ul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</w:p>
    <w:p w14:paraId="281692A7" w14:textId="77777777" w:rsidR="007179E6" w:rsidRPr="002A2A56" w:rsidRDefault="0047224F">
      <w:pPr>
        <w:spacing w:before="3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NR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d &amp;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ne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0504D5FB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w w:val="46"/>
          <w:sz w:val="22"/>
          <w:szCs w:val="22"/>
        </w:rPr>
        <w:t>Na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onal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</w:p>
    <w:p w14:paraId="2591B256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Re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/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ail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617350E7" w14:textId="77777777" w:rsidR="007179E6" w:rsidRPr="002A2A56" w:rsidRDefault="0047224F">
      <w:pPr>
        <w:spacing w:line="24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el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No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. (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hou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e &amp;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1"/>
          <w:w w:val="101"/>
          <w:position w:val="-1"/>
          <w:sz w:val="22"/>
          <w:szCs w:val="22"/>
        </w:rPr>
        <w:t>ff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)</w:t>
      </w:r>
    </w:p>
    <w:p w14:paraId="1FF38895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</w:p>
    <w:p w14:paraId="5CCB8DB9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&amp;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h</w:t>
      </w:r>
    </w:p>
    <w:p w14:paraId="0808EAFF" w14:textId="77777777" w:rsidR="007179E6" w:rsidRPr="002A2A56" w:rsidRDefault="0047224F">
      <w:pPr>
        <w:spacing w:line="24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x</w:t>
      </w:r>
    </w:p>
    <w:p w14:paraId="592BE49E" w14:textId="77777777" w:rsidR="007179E6" w:rsidRPr="002A2A56" w:rsidRDefault="0047224F">
      <w:pPr>
        <w:spacing w:before="3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03EE7325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Hea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6DC3FB93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gh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&amp;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gh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t</w:t>
      </w:r>
    </w:p>
    <w:p w14:paraId="12972BE5" w14:textId="77777777" w:rsidR="007179E6" w:rsidRPr="002A2A56" w:rsidRDefault="0047224F">
      <w:pPr>
        <w:spacing w:line="24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Languag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e Pr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6"/>
          <w:position w:val="-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cy</w:t>
      </w:r>
      <w:r w:rsidRPr="002A2A56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po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n &amp;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w w:val="101"/>
          <w:position w:val="-1"/>
          <w:sz w:val="22"/>
          <w:szCs w:val="22"/>
        </w:rPr>
        <w:t>tt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en)</w:t>
      </w:r>
    </w:p>
    <w:p w14:paraId="4C7B9C79" w14:textId="77777777" w:rsidR="007179E6" w:rsidRPr="002A2A56" w:rsidRDefault="007179E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3EA97A2" w14:textId="063EFAF7" w:rsidR="007179E6" w:rsidRPr="002A2A56" w:rsidRDefault="0047224F" w:rsidP="002A2A56">
      <w:pPr>
        <w:spacing w:line="220" w:lineRule="exact"/>
        <w:ind w:left="65" w:right="8382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du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ona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B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ck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g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un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d</w:t>
      </w:r>
    </w:p>
    <w:p w14:paraId="19C7F27A" w14:textId="77777777" w:rsidR="007179E6" w:rsidRPr="002A2A56" w:rsidRDefault="0047224F">
      <w:pPr>
        <w:spacing w:before="25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ry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ea</w:t>
      </w:r>
      <w:r w:rsidRPr="002A2A56">
        <w:rPr>
          <w:rFonts w:asciiTheme="majorHAnsi" w:eastAsia="Arial" w:hAnsiTheme="majorHAnsi" w:cs="Arial"/>
          <w:sz w:val="22"/>
          <w:szCs w:val="22"/>
        </w:rPr>
        <w:t>rs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eg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deg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ee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26ADF6E2" w14:textId="77777777" w:rsidR="007179E6" w:rsidRPr="002A2A56" w:rsidRDefault="0047224F">
      <w:pPr>
        <w:spacing w:line="24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onda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ry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(y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ea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hoo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ade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)</w:t>
      </w:r>
    </w:p>
    <w:p w14:paraId="7AE4F74B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(y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ea</w:t>
      </w:r>
      <w:r w:rsidRPr="002A2A56">
        <w:rPr>
          <w:rFonts w:asciiTheme="majorHAnsi" w:eastAsia="Arial" w:hAnsiTheme="majorHAnsi" w:cs="Arial"/>
          <w:sz w:val="22"/>
          <w:szCs w:val="22"/>
        </w:rPr>
        <w:t>rs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hoo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3CEFE51E" w14:textId="77777777" w:rsidR="007179E6" w:rsidRPr="002A2A56" w:rsidRDefault="007179E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284AE3F" w14:textId="324B1A5C" w:rsidR="007179E6" w:rsidRPr="002A2A56" w:rsidRDefault="0047224F" w:rsidP="002A2A56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g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  <w:u w:color="000000"/>
        </w:rPr>
        <w:t>x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pe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en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s</w:t>
      </w:r>
    </w:p>
    <w:p w14:paraId="471D836C" w14:textId="77777777" w:rsidR="007179E6" w:rsidRPr="002A2A56" w:rsidRDefault="0047224F">
      <w:pPr>
        <w:spacing w:before="25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and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nd</w:t>
      </w:r>
      <w:r w:rsidRPr="002A2A56">
        <w:rPr>
          <w:rFonts w:asciiTheme="majorHAnsi" w:eastAsia="Arial" w:hAnsiTheme="majorHAnsi" w:cs="Arial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>g</w:t>
      </w:r>
    </w:p>
    <w:p w14:paraId="5247AC96" w14:textId="77777777" w:rsidR="007179E6" w:rsidRPr="002A2A56" w:rsidRDefault="0047224F">
      <w:pPr>
        <w:spacing w:line="220" w:lineRule="exact"/>
        <w:ind w:left="82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du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pan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j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b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cr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6"/>
          <w:w w:val="10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22B4D4FB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&amp;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J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ob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0E5B5689" w14:textId="77777777" w:rsidR="007179E6" w:rsidRPr="002A2A56" w:rsidRDefault="0047224F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ho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9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app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611385D5" w14:textId="77777777" w:rsidR="007179E6" w:rsidRPr="002A2A56" w:rsidRDefault="007179E6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DD8BFF7" w14:textId="498085DB" w:rsidR="007179E6" w:rsidRPr="002A2A56" w:rsidRDefault="0047224F" w:rsidP="002A2A56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spacing w:val="1"/>
          <w:w w:val="101"/>
          <w:position w:val="-1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  <w:u w:color="000000"/>
        </w:rPr>
        <w:t>he</w:t>
      </w:r>
      <w:r w:rsidRPr="002A2A56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rs</w:t>
      </w:r>
    </w:p>
    <w:p w14:paraId="7F4973E4" w14:textId="77777777" w:rsidR="007179E6" w:rsidRPr="002A2A56" w:rsidRDefault="0047224F">
      <w:pPr>
        <w:spacing w:before="25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pub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y,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rk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10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ll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1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ol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ing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-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3FEFFA1F" w14:textId="77777777" w:rsidR="007179E6" w:rsidRPr="002A2A56" w:rsidRDefault="0047224F">
      <w:pPr>
        <w:spacing w:line="24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9"/>
          <w:position w:val="-1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n 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x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ra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3"/>
          <w:w w:val="10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3"/>
          <w:w w:val="10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745B60AF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Con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bu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n 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 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70990937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No</w:t>
      </w:r>
      <w:r w:rsidRPr="002A2A56">
        <w:rPr>
          <w:rFonts w:asciiTheme="majorHAnsi" w:eastAsia="Arial" w:hAnsiTheme="majorHAnsi" w:cs="Arial"/>
          <w:sz w:val="22"/>
          <w:szCs w:val="22"/>
        </w:rPr>
        <w:t>n Ac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ade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3A0375B2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Hobb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31C70B1A" w14:textId="77777777" w:rsidR="007179E6" w:rsidRPr="002A2A56" w:rsidRDefault="0047224F">
      <w:pPr>
        <w:spacing w:line="240" w:lineRule="exact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pe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w w:val="101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w w:val="10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w w:val="10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</w:p>
    <w:p w14:paraId="3C01AB54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Ca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bi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</w:p>
    <w:p w14:paraId="271688EA" w14:textId="77777777" w:rsidR="007179E6" w:rsidRPr="002A2A56" w:rsidRDefault="0047224F">
      <w:pPr>
        <w:spacing w:before="2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ai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t</w:t>
      </w:r>
    </w:p>
    <w:p w14:paraId="5E5E5C64" w14:textId="650B4E27" w:rsidR="002A2A56" w:rsidRDefault="002A2A56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7DC22899" w14:textId="77777777" w:rsidR="002A2A56" w:rsidRPr="002A2A56" w:rsidRDefault="002A2A56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0D986AF8" w14:textId="77777777" w:rsidR="007179E6" w:rsidRPr="002A2A56" w:rsidRDefault="0047224F">
      <w:pPr>
        <w:spacing w:before="35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Re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e /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/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adua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>3 /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>4</w:t>
      </w:r>
    </w:p>
    <w:p w14:paraId="2B4C656A" w14:textId="77777777" w:rsidR="007179E6" w:rsidRPr="002A2A56" w:rsidRDefault="0047224F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J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14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>3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hyperlink r:id="rId7" w:anchor="comments-wrap">
        <w:r w:rsidRPr="002A2A56">
          <w:rPr>
            <w:rFonts w:asciiTheme="majorHAnsi" w:eastAsia="Arial" w:hAnsiTheme="majorHAnsi" w:cs="Arial"/>
            <w:sz w:val="22"/>
            <w:szCs w:val="22"/>
            <w:u w:color="000000"/>
          </w:rPr>
          <w:t>4</w:t>
        </w:r>
        <w:r w:rsidRPr="002A2A56">
          <w:rPr>
            <w:rFonts w:asciiTheme="majorHAnsi" w:eastAsia="Arial" w:hAnsiTheme="majorHAnsi" w:cs="Arial"/>
            <w:spacing w:val="1"/>
            <w:sz w:val="22"/>
            <w:szCs w:val="22"/>
            <w:u w:color="000000"/>
          </w:rPr>
          <w:t xml:space="preserve"> </w:t>
        </w:r>
        <w:r w:rsidRPr="002A2A56">
          <w:rPr>
            <w:rFonts w:asciiTheme="majorHAnsi" w:eastAsia="Arial" w:hAnsiTheme="majorHAnsi" w:cs="Arial"/>
            <w:spacing w:val="-2"/>
            <w:sz w:val="22"/>
            <w:szCs w:val="22"/>
            <w:u w:color="000000"/>
          </w:rPr>
          <w:t>C</w:t>
        </w:r>
        <w:r w:rsidRPr="002A2A56">
          <w:rPr>
            <w:rFonts w:asciiTheme="majorHAnsi" w:eastAsia="Arial" w:hAnsiTheme="majorHAnsi" w:cs="Arial"/>
            <w:spacing w:val="-6"/>
            <w:sz w:val="22"/>
            <w:szCs w:val="22"/>
            <w:u w:color="000000"/>
          </w:rPr>
          <w:t>o</w:t>
        </w:r>
        <w:r w:rsidRPr="002A2A56">
          <w:rPr>
            <w:rFonts w:asciiTheme="majorHAnsi" w:eastAsia="Arial" w:hAnsiTheme="majorHAnsi" w:cs="Arial"/>
            <w:sz w:val="22"/>
            <w:szCs w:val="22"/>
            <w:u w:color="000000"/>
          </w:rPr>
          <w:t>m</w:t>
        </w:r>
        <w:r w:rsidRPr="002A2A56">
          <w:rPr>
            <w:rFonts w:asciiTheme="majorHAnsi" w:eastAsia="Arial" w:hAnsiTheme="majorHAnsi" w:cs="Arial"/>
            <w:spacing w:val="5"/>
            <w:sz w:val="22"/>
            <w:szCs w:val="22"/>
            <w:u w:color="000000"/>
          </w:rPr>
          <w:t>m</w:t>
        </w:r>
        <w:r w:rsidRPr="002A2A56">
          <w:rPr>
            <w:rFonts w:asciiTheme="majorHAnsi" w:eastAsia="Arial" w:hAnsiTheme="majorHAnsi" w:cs="Arial"/>
            <w:spacing w:val="-2"/>
            <w:sz w:val="22"/>
            <w:szCs w:val="22"/>
            <w:u w:color="000000"/>
          </w:rPr>
          <w:t>en</w:t>
        </w:r>
        <w:r w:rsidRPr="002A2A56">
          <w:rPr>
            <w:rFonts w:asciiTheme="majorHAnsi" w:eastAsia="Arial" w:hAnsiTheme="majorHAnsi" w:cs="Arial"/>
            <w:spacing w:val="1"/>
            <w:sz w:val="22"/>
            <w:szCs w:val="22"/>
            <w:u w:color="000000"/>
          </w:rPr>
          <w:t>t</w:t>
        </w:r>
        <w:r w:rsidRPr="002A2A56">
          <w:rPr>
            <w:rFonts w:asciiTheme="majorHAnsi" w:eastAsia="Arial" w:hAnsiTheme="majorHAnsi" w:cs="Arial"/>
            <w:sz w:val="22"/>
            <w:szCs w:val="22"/>
            <w:u w:color="000000"/>
          </w:rPr>
          <w:t>s</w:t>
        </w:r>
        <w:r w:rsidRPr="002A2A56">
          <w:rPr>
            <w:rFonts w:asciiTheme="majorHAnsi" w:eastAsia="Arial" w:hAnsiTheme="majorHAnsi" w:cs="Arial"/>
            <w:spacing w:val="-1"/>
            <w:sz w:val="22"/>
            <w:szCs w:val="22"/>
          </w:rPr>
          <w:t xml:space="preserve"> </w:t>
        </w:r>
        <w:r w:rsidRPr="002A2A56">
          <w:rPr>
            <w:rFonts w:asciiTheme="majorHAnsi" w:eastAsia="Arial" w:hAnsiTheme="majorHAnsi" w:cs="Arial"/>
            <w:spacing w:val="-2"/>
            <w:sz w:val="22"/>
            <w:szCs w:val="22"/>
          </w:rPr>
          <w:t>b</w:t>
        </w:r>
      </w:hyperlink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</w:p>
    <w:p w14:paraId="2CDB6BA0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Upda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ed</w:t>
      </w:r>
      <w:r w:rsidRPr="002A2A56">
        <w:rPr>
          <w:rFonts w:asciiTheme="majorHAnsi" w:eastAsia="Arial" w:hAnsiTheme="majorHAnsi" w:cs="Arial"/>
          <w:sz w:val="22"/>
          <w:szCs w:val="22"/>
        </w:rPr>
        <w:t>: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ugu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</w:t>
      </w:r>
      <w:r w:rsidRPr="002A2A56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2A2A56">
        <w:rPr>
          <w:rFonts w:asciiTheme="majorHAnsi" w:eastAsia="Arial" w:hAnsiTheme="majorHAnsi" w:cs="Arial"/>
          <w:sz w:val="22"/>
          <w:szCs w:val="22"/>
        </w:rPr>
        <w:t>3</w:t>
      </w:r>
    </w:p>
    <w:p w14:paraId="78BCA3FA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Ré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é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adua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77EB9944" w14:textId="77777777" w:rsidR="007179E6" w:rsidRPr="002A2A56" w:rsidRDefault="0047224F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gh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no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z w:val="22"/>
          <w:szCs w:val="22"/>
        </w:rPr>
        <w:t>e a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ea</w:t>
      </w:r>
      <w:r w:rsidRPr="002A2A56">
        <w:rPr>
          <w:rFonts w:asciiTheme="majorHAnsi" w:eastAsia="Arial" w:hAnsiTheme="majorHAnsi" w:cs="Arial"/>
          <w:sz w:val="22"/>
          <w:szCs w:val="22"/>
        </w:rPr>
        <w:t>rs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rk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x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auda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ou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no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</w:p>
    <w:p w14:paraId="2463B1D4" w14:textId="1C9C6E25" w:rsidR="007179E6" w:rsidRDefault="0047224F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ha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ed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6"/>
          <w:position w:val="-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re</w:t>
      </w:r>
      <w:r w:rsidRPr="002A2A56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u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nee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d a</w:t>
      </w:r>
      <w:r w:rsidRPr="002A2A56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re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gene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l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. 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Con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de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w w:val="101"/>
          <w:position w:val="-1"/>
          <w:sz w:val="22"/>
          <w:szCs w:val="22"/>
        </w:rPr>
        <w:t>:</w:t>
      </w:r>
    </w:p>
    <w:p w14:paraId="383A3EF5" w14:textId="2D8E1BB7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3FCA05BC" w14:textId="444AD75C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0634CB01" w14:textId="325C8C07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2374B7E5" w14:textId="4FBF8D61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029F9D21" w14:textId="405BBB21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1A26A70D" w14:textId="57E361D5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492D067D" w14:textId="5F5EC8A4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5244369C" w14:textId="1DEFE241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16C79A74" w14:textId="027D0885" w:rsidR="002A2A56" w:rsidRDefault="002A2A56">
      <w:pPr>
        <w:spacing w:line="220" w:lineRule="exact"/>
        <w:ind w:left="100"/>
        <w:rPr>
          <w:rFonts w:asciiTheme="majorHAnsi" w:eastAsia="Arial" w:hAnsiTheme="majorHAnsi" w:cs="Arial"/>
          <w:w w:val="101"/>
          <w:position w:val="-1"/>
          <w:sz w:val="22"/>
          <w:szCs w:val="22"/>
        </w:rPr>
      </w:pPr>
    </w:p>
    <w:p w14:paraId="244A2AEE" w14:textId="77777777" w:rsidR="002A2A56" w:rsidRPr="002A2A56" w:rsidRDefault="002A2A56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</w:p>
    <w:p w14:paraId="1FA9C9B1" w14:textId="77777777" w:rsidR="007179E6" w:rsidRPr="002A2A56" w:rsidRDefault="007179E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AB3D34" w14:textId="77777777" w:rsidR="007179E6" w:rsidRPr="002A2A56" w:rsidRDefault="007179E6">
      <w:pPr>
        <w:spacing w:before="20" w:line="220" w:lineRule="exact"/>
        <w:rPr>
          <w:rFonts w:asciiTheme="majorHAnsi" w:hAnsiTheme="majorHAnsi"/>
          <w:sz w:val="22"/>
          <w:szCs w:val="22"/>
        </w:rPr>
        <w:sectPr w:rsidR="007179E6" w:rsidRPr="002A2A56">
          <w:headerReference w:type="default" r:id="rId8"/>
          <w:footerReference w:type="default" r:id="rId9"/>
          <w:pgSz w:w="11920" w:h="16840"/>
          <w:pgMar w:top="980" w:right="600" w:bottom="280" w:left="620" w:header="766" w:footer="1488" w:gutter="0"/>
          <w:cols w:space="720"/>
        </w:sectPr>
      </w:pPr>
    </w:p>
    <w:p w14:paraId="7757CCAD" w14:textId="77777777" w:rsidR="007179E6" w:rsidRPr="002A2A56" w:rsidRDefault="007179E6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7E54126A" w14:textId="77777777" w:rsidR="007179E6" w:rsidRPr="002A2A56" w:rsidRDefault="007179E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53593A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PE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D</w:t>
      </w:r>
      <w:r w:rsidRPr="002A2A56">
        <w:rPr>
          <w:rFonts w:asciiTheme="majorHAnsi" w:eastAsia="Arial" w:hAnsiTheme="majorHAnsi" w:cs="Arial"/>
          <w:b/>
          <w:spacing w:val="-5"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pacing w:val="-3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</w:p>
    <w:p w14:paraId="6A92F57D" w14:textId="77777777" w:rsidR="007179E6" w:rsidRPr="002A2A56" w:rsidRDefault="0047224F">
      <w:pPr>
        <w:spacing w:before="39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Na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:      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Ri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rd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Dogb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</w:p>
    <w:p w14:paraId="22E09A26" w14:textId="77777777" w:rsidR="007179E6" w:rsidRPr="002A2A56" w:rsidRDefault="0047224F">
      <w:pPr>
        <w:spacing w:before="34"/>
        <w:ind w:left="100" w:right="-54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ai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:</w:t>
      </w:r>
      <w:hyperlink r:id="rId10">
        <w:r w:rsidRPr="002A2A56">
          <w:rPr>
            <w:rFonts w:asciiTheme="majorHAnsi" w:eastAsia="Arial" w:hAnsiTheme="majorHAnsi" w:cs="Arial"/>
            <w:sz w:val="22"/>
            <w:szCs w:val="22"/>
          </w:rPr>
          <w:t xml:space="preserve">       </w:t>
        </w:r>
        <w:r w:rsidRPr="002A2A56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2A2A56">
          <w:rPr>
            <w:rFonts w:asciiTheme="majorHAnsi" w:eastAsia="Arial" w:hAnsiTheme="majorHAnsi" w:cs="Arial"/>
            <w:spacing w:val="-2"/>
            <w:sz w:val="22"/>
            <w:szCs w:val="22"/>
          </w:rPr>
          <w:t>paa</w:t>
        </w:r>
        <w:r w:rsidRPr="002A2A56">
          <w:rPr>
            <w:rFonts w:asciiTheme="majorHAnsi" w:eastAsia="Arial" w:hAnsiTheme="majorHAnsi" w:cs="Arial"/>
            <w:sz w:val="22"/>
            <w:szCs w:val="22"/>
          </w:rPr>
          <w:t>r</w:t>
        </w:r>
        <w:r w:rsidRPr="002A2A56">
          <w:rPr>
            <w:rFonts w:asciiTheme="majorHAnsi" w:eastAsia="Arial" w:hAnsiTheme="majorHAnsi" w:cs="Arial"/>
            <w:spacing w:val="3"/>
            <w:sz w:val="22"/>
            <w:szCs w:val="22"/>
          </w:rPr>
          <w:t>i</w:t>
        </w:r>
        <w:r w:rsidRPr="002A2A56">
          <w:rPr>
            <w:rFonts w:asciiTheme="majorHAnsi" w:eastAsia="Arial" w:hAnsiTheme="majorHAnsi" w:cs="Arial"/>
            <w:sz w:val="22"/>
            <w:szCs w:val="22"/>
          </w:rPr>
          <w:t>c</w:t>
        </w:r>
        <w:r w:rsidRPr="002A2A56">
          <w:rPr>
            <w:rFonts w:asciiTheme="majorHAnsi" w:eastAsia="Arial" w:hAnsiTheme="majorHAnsi" w:cs="Arial"/>
            <w:spacing w:val="-2"/>
            <w:sz w:val="22"/>
            <w:szCs w:val="22"/>
          </w:rPr>
          <w:t>ha</w:t>
        </w:r>
        <w:r w:rsidRPr="002A2A56">
          <w:rPr>
            <w:rFonts w:asciiTheme="majorHAnsi" w:eastAsia="Arial" w:hAnsiTheme="majorHAnsi" w:cs="Arial"/>
            <w:sz w:val="22"/>
            <w:szCs w:val="22"/>
          </w:rPr>
          <w:t>r</w:t>
        </w:r>
        <w:r w:rsidRPr="002A2A56">
          <w:rPr>
            <w:rFonts w:asciiTheme="majorHAnsi" w:eastAsia="Arial" w:hAnsiTheme="majorHAnsi" w:cs="Arial"/>
            <w:spacing w:val="-6"/>
            <w:sz w:val="22"/>
            <w:szCs w:val="22"/>
          </w:rPr>
          <w:t>d</w:t>
        </w:r>
        <w:r w:rsidRPr="002A2A56">
          <w:rPr>
            <w:rFonts w:asciiTheme="majorHAnsi" w:eastAsia="Arial" w:hAnsiTheme="majorHAnsi" w:cs="Arial"/>
            <w:spacing w:val="2"/>
            <w:sz w:val="22"/>
            <w:szCs w:val="22"/>
          </w:rPr>
          <w:t>@</w:t>
        </w:r>
        <w:r w:rsidRPr="002A2A56">
          <w:rPr>
            <w:rFonts w:asciiTheme="majorHAnsi" w:eastAsia="Arial" w:hAnsiTheme="majorHAnsi" w:cs="Arial"/>
            <w:spacing w:val="-6"/>
            <w:sz w:val="22"/>
            <w:szCs w:val="22"/>
          </w:rPr>
          <w:t>g</w:t>
        </w:r>
        <w:r w:rsidRPr="002A2A56">
          <w:rPr>
            <w:rFonts w:asciiTheme="majorHAnsi" w:eastAsia="Arial" w:hAnsiTheme="majorHAnsi" w:cs="Arial"/>
            <w:spacing w:val="5"/>
            <w:sz w:val="22"/>
            <w:szCs w:val="22"/>
          </w:rPr>
          <w:t>m</w:t>
        </w:r>
        <w:r w:rsidRPr="002A2A56">
          <w:rPr>
            <w:rFonts w:asciiTheme="majorHAnsi" w:eastAsia="Arial" w:hAnsiTheme="majorHAnsi" w:cs="Arial"/>
            <w:spacing w:val="-2"/>
            <w:sz w:val="22"/>
            <w:szCs w:val="22"/>
          </w:rPr>
          <w:t>ai</w:t>
        </w:r>
        <w:r w:rsidRPr="002A2A56">
          <w:rPr>
            <w:rFonts w:asciiTheme="majorHAnsi" w:eastAsia="Arial" w:hAnsiTheme="majorHAnsi" w:cs="Arial"/>
            <w:spacing w:val="3"/>
            <w:sz w:val="22"/>
            <w:szCs w:val="22"/>
          </w:rPr>
          <w:t>l</w:t>
        </w:r>
        <w:r w:rsidRPr="002A2A56">
          <w:rPr>
            <w:rFonts w:asciiTheme="majorHAnsi" w:eastAsia="Arial" w:hAnsiTheme="majorHAnsi" w:cs="Arial"/>
            <w:spacing w:val="-3"/>
            <w:w w:val="101"/>
            <w:sz w:val="22"/>
            <w:szCs w:val="22"/>
          </w:rPr>
          <w:t>.</w:t>
        </w:r>
        <w:r w:rsidRPr="002A2A56">
          <w:rPr>
            <w:rFonts w:asciiTheme="majorHAnsi" w:eastAsia="Arial" w:hAnsiTheme="majorHAnsi" w:cs="Arial"/>
            <w:sz w:val="22"/>
            <w:szCs w:val="22"/>
          </w:rPr>
          <w:t>c</w:t>
        </w:r>
        <w:r w:rsidRPr="002A2A56">
          <w:rPr>
            <w:rFonts w:asciiTheme="majorHAnsi" w:eastAsia="Arial" w:hAnsiTheme="majorHAnsi" w:cs="Arial"/>
            <w:spacing w:val="-6"/>
            <w:sz w:val="22"/>
            <w:szCs w:val="22"/>
          </w:rPr>
          <w:t>o</w:t>
        </w:r>
        <w:r w:rsidRPr="002A2A56">
          <w:rPr>
            <w:rFonts w:asciiTheme="majorHAnsi" w:eastAsia="Arial" w:hAnsiTheme="majorHAnsi" w:cs="Arial"/>
            <w:sz w:val="22"/>
            <w:szCs w:val="22"/>
          </w:rPr>
          <w:t>m</w:t>
        </w:r>
      </w:hyperlink>
    </w:p>
    <w:p w14:paraId="1D866033" w14:textId="77777777" w:rsidR="007179E6" w:rsidRPr="002A2A56" w:rsidRDefault="0047224F">
      <w:pPr>
        <w:spacing w:before="39"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hone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:      </w:t>
      </w:r>
      <w:r w:rsidRPr="002A2A56">
        <w:rPr>
          <w:rFonts w:asciiTheme="majorHAnsi" w:eastAsia="Arial" w:hAnsiTheme="majorHAnsi" w:cs="Arial"/>
          <w:spacing w:val="8"/>
          <w:position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02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4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00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 xml:space="preserve">0 </w:t>
      </w:r>
      <w:r w:rsidRPr="002A2A56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00</w:t>
      </w:r>
      <w:r w:rsidRPr="002A2A56">
        <w:rPr>
          <w:rFonts w:asciiTheme="majorHAnsi" w:eastAsia="Arial" w:hAnsiTheme="majorHAnsi" w:cs="Arial"/>
          <w:position w:val="-1"/>
          <w:sz w:val="22"/>
          <w:szCs w:val="22"/>
        </w:rPr>
        <w:t>0</w:t>
      </w:r>
    </w:p>
    <w:p w14:paraId="47254770" w14:textId="77777777" w:rsidR="007179E6" w:rsidRPr="002A2A56" w:rsidRDefault="0047224F">
      <w:pPr>
        <w:spacing w:before="23"/>
        <w:rPr>
          <w:rFonts w:asciiTheme="majorHAnsi" w:eastAsia="Arial" w:hAnsiTheme="majorHAnsi" w:cs="Arial"/>
          <w:sz w:val="22"/>
          <w:szCs w:val="22"/>
        </w:rPr>
        <w:sectPr w:rsidR="007179E6" w:rsidRPr="002A2A56">
          <w:type w:val="continuous"/>
          <w:pgSz w:w="11920" w:h="16840"/>
          <w:pgMar w:top="980" w:right="600" w:bottom="280" w:left="620" w:header="720" w:footer="720" w:gutter="0"/>
          <w:cols w:num="2" w:space="720" w:equalWidth="0">
            <w:col w:w="3158" w:space="779"/>
            <w:col w:w="6763"/>
          </w:cols>
        </w:sectPr>
      </w:pPr>
      <w:r w:rsidRPr="002A2A56">
        <w:rPr>
          <w:rFonts w:asciiTheme="majorHAnsi" w:hAnsiTheme="majorHAnsi"/>
          <w:sz w:val="22"/>
          <w:szCs w:val="22"/>
        </w:rPr>
        <w:br w:type="column"/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C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U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IC</w:t>
      </w:r>
      <w:r w:rsidRPr="002A2A56">
        <w:rPr>
          <w:rFonts w:asciiTheme="majorHAnsi" w:eastAsia="Arial" w:hAnsiTheme="majorHAnsi" w:cs="Arial"/>
          <w:b/>
          <w:spacing w:val="5"/>
          <w:sz w:val="22"/>
          <w:szCs w:val="22"/>
          <w:u w:color="000000"/>
        </w:rPr>
        <w:t>U</w:t>
      </w:r>
      <w:r w:rsidRPr="002A2A56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UM</w:t>
      </w:r>
      <w:r w:rsidRPr="002A2A56">
        <w:rPr>
          <w:rFonts w:asciiTheme="majorHAnsi" w:eastAsia="Arial" w:hAnsiTheme="majorHAnsi" w:cs="Arial"/>
          <w:b/>
          <w:spacing w:val="-16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V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</w:p>
    <w:p w14:paraId="7C327564" w14:textId="77777777" w:rsidR="007179E6" w:rsidRPr="002A2A56" w:rsidRDefault="007179E6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36CE7823" w14:textId="77777777" w:rsidR="007179E6" w:rsidRPr="002A2A56" w:rsidRDefault="0047224F">
      <w:pPr>
        <w:spacing w:before="35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PE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K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</w:p>
    <w:p w14:paraId="29E3A577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gan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1D4F9C67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9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eade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abil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3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</w:p>
    <w:p w14:paraId="122FCA8D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mm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</w:p>
    <w:p w14:paraId="4E7A405D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bi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rk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ndependen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pa</w:t>
      </w:r>
      <w:r w:rsidRPr="002A2A56">
        <w:rPr>
          <w:rFonts w:asciiTheme="majorHAnsi" w:eastAsia="Arial" w:hAnsiTheme="majorHAnsi" w:cs="Arial"/>
          <w:sz w:val="22"/>
          <w:szCs w:val="22"/>
        </w:rPr>
        <w:t>rt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</w:p>
    <w:p w14:paraId="43041204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pu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1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xc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el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3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c)</w:t>
      </w:r>
    </w:p>
    <w:p w14:paraId="0E340251" w14:textId="77777777" w:rsidR="007179E6" w:rsidRPr="002A2A56" w:rsidRDefault="007179E6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7C498F40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DUC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</w:p>
    <w:p w14:paraId="2D098270" w14:textId="77777777" w:rsidR="007179E6" w:rsidRPr="002A2A56" w:rsidRDefault="0047224F">
      <w:pPr>
        <w:tabs>
          <w:tab w:val="left" w:pos="540"/>
        </w:tabs>
        <w:spacing w:before="36" w:line="278" w:lineRule="auto"/>
        <w:ind w:left="552" w:right="6042" w:hanging="451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A2A56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Uni</w:t>
      </w:r>
      <w:r w:rsidRPr="002A2A56">
        <w:rPr>
          <w:rFonts w:asciiTheme="majorHAnsi" w:eastAsia="Arial" w:hAnsiTheme="majorHAnsi" w:cs="Arial"/>
          <w:spacing w:val="9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hana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Lego</w:t>
      </w:r>
      <w:r w:rsidRPr="002A2A56">
        <w:rPr>
          <w:rFonts w:asciiTheme="majorHAnsi" w:eastAsia="Arial" w:hAnsiTheme="majorHAnsi" w:cs="Arial"/>
          <w:sz w:val="22"/>
          <w:szCs w:val="22"/>
        </w:rPr>
        <w:t>n 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200</w:t>
      </w:r>
      <w:r w:rsidRPr="002A2A56">
        <w:rPr>
          <w:rFonts w:asciiTheme="majorHAnsi" w:eastAsia="Arial" w:hAnsiTheme="majorHAnsi" w:cs="Arial"/>
          <w:sz w:val="22"/>
          <w:szCs w:val="22"/>
        </w:rPr>
        <w:t>9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–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2013) 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A.</w:t>
      </w:r>
      <w:r w:rsidRPr="002A2A5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>d 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sz w:val="22"/>
          <w:szCs w:val="22"/>
        </w:rPr>
        <w:t>ce</w:t>
      </w:r>
    </w:p>
    <w:p w14:paraId="60DDC3A6" w14:textId="77777777" w:rsidR="007179E6" w:rsidRPr="002A2A56" w:rsidRDefault="0047224F">
      <w:pPr>
        <w:spacing w:line="220" w:lineRule="exact"/>
        <w:ind w:left="552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rk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Sy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na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odu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A2A56">
        <w:rPr>
          <w:rFonts w:asciiTheme="majorHAnsi" w:eastAsia="Arial" w:hAnsiTheme="majorHAnsi" w:cs="Arial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og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mm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ng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,</w:t>
      </w:r>
    </w:p>
    <w:p w14:paraId="36A7A3A7" w14:textId="77777777" w:rsidR="007179E6" w:rsidRPr="002A2A56" w:rsidRDefault="0047224F">
      <w:pPr>
        <w:spacing w:before="34"/>
        <w:ind w:left="552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heo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hana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gani</w:t>
      </w:r>
      <w:r w:rsidRPr="002A2A56">
        <w:rPr>
          <w:rFonts w:asciiTheme="majorHAnsi" w:eastAsia="Arial" w:hAnsiTheme="majorHAnsi" w:cs="Arial"/>
          <w:sz w:val="22"/>
          <w:szCs w:val="22"/>
        </w:rPr>
        <w:t>z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ubl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cy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>d 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7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</w:p>
    <w:p w14:paraId="583E0A2B" w14:textId="77777777" w:rsidR="007179E6" w:rsidRPr="002A2A56" w:rsidRDefault="007179E6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5F18FEEB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CH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EVEME</w:t>
      </w:r>
      <w:r w:rsidRPr="002A2A56">
        <w:rPr>
          <w:rFonts w:asciiTheme="majorHAnsi" w:eastAsia="Arial" w:hAnsiTheme="majorHAnsi" w:cs="Arial"/>
          <w:b/>
          <w:spacing w:val="-7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  <w:u w:color="000000"/>
        </w:rPr>
        <w:t>/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ES</w:t>
      </w:r>
      <w:r w:rsidRPr="002A2A56">
        <w:rPr>
          <w:rFonts w:asciiTheme="majorHAnsi" w:eastAsia="Arial" w:hAnsiTheme="majorHAnsi" w:cs="Arial"/>
          <w:b/>
          <w:spacing w:val="-5"/>
          <w:sz w:val="22"/>
          <w:szCs w:val="22"/>
          <w:u w:color="000000"/>
        </w:rPr>
        <w:t>P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b/>
          <w:w w:val="101"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B</w:t>
      </w:r>
      <w:r w:rsidRPr="002A2A56">
        <w:rPr>
          <w:rFonts w:asciiTheme="majorHAnsi" w:eastAsia="Arial" w:hAnsiTheme="majorHAnsi" w:cs="Arial"/>
          <w:b/>
          <w:spacing w:val="-3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L</w:t>
      </w:r>
      <w:r w:rsidRPr="002A2A56">
        <w:rPr>
          <w:rFonts w:asciiTheme="majorHAnsi" w:eastAsia="Arial" w:hAnsiTheme="majorHAnsi" w:cs="Arial"/>
          <w:b/>
          <w:spacing w:val="-3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spacing w:val="-3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ES</w:t>
      </w:r>
    </w:p>
    <w:p w14:paraId="5CF85B68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ho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ys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&amp;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8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Lego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Chap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r)</w:t>
      </w:r>
    </w:p>
    <w:p w14:paraId="3ED77D0C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Ak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Hal</w:t>
      </w:r>
      <w:r w:rsidRPr="002A2A56">
        <w:rPr>
          <w:rFonts w:asciiTheme="majorHAnsi" w:eastAsia="Arial" w:hAnsiTheme="majorHAnsi" w:cs="Arial"/>
          <w:sz w:val="22"/>
          <w:szCs w:val="22"/>
        </w:rPr>
        <w:t>l 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aga</w:t>
      </w:r>
      <w:r w:rsidRPr="002A2A56">
        <w:rPr>
          <w:rFonts w:asciiTheme="majorHAnsi" w:eastAsia="Arial" w:hAnsiTheme="majorHAnsi" w:cs="Arial"/>
          <w:sz w:val="22"/>
          <w:szCs w:val="22"/>
        </w:rPr>
        <w:t>z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>e 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2012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6BE50E26" w14:textId="77777777" w:rsidR="007179E6" w:rsidRPr="002A2A56" w:rsidRDefault="0047224F">
      <w:pPr>
        <w:spacing w:before="36"/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ol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gen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, 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C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(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2011</w:t>
      </w:r>
      <w:r w:rsidRPr="002A2A56">
        <w:rPr>
          <w:rFonts w:asciiTheme="majorHAnsi" w:eastAsia="Arial" w:hAnsiTheme="majorHAnsi" w:cs="Arial"/>
          <w:sz w:val="22"/>
          <w:szCs w:val="22"/>
        </w:rPr>
        <w:t>)</w:t>
      </w:r>
    </w:p>
    <w:p w14:paraId="4D5CAB02" w14:textId="77777777" w:rsidR="007179E6" w:rsidRPr="002A2A56" w:rsidRDefault="007179E6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77195872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RN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H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PS</w:t>
      </w:r>
      <w:r w:rsidRPr="002A2A56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/</w:t>
      </w:r>
      <w:r w:rsidRPr="002A2A56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V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</w:t>
      </w:r>
      <w:r w:rsidRPr="002A2A56">
        <w:rPr>
          <w:rFonts w:asciiTheme="majorHAnsi" w:eastAsia="Arial" w:hAnsiTheme="majorHAnsi" w:cs="Arial"/>
          <w:b/>
          <w:spacing w:val="-6"/>
          <w:sz w:val="22"/>
          <w:szCs w:val="22"/>
          <w:u w:color="000000"/>
        </w:rPr>
        <w:t>A</w:t>
      </w:r>
      <w:r w:rsidRPr="002A2A56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>T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W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K</w:t>
      </w:r>
      <w:r w:rsidRPr="002A2A56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 xml:space="preserve"> 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EXPE</w:t>
      </w:r>
      <w:r w:rsidRPr="002A2A56">
        <w:rPr>
          <w:rFonts w:asciiTheme="majorHAnsi" w:eastAsia="Arial" w:hAnsiTheme="majorHAnsi" w:cs="Arial"/>
          <w:b/>
          <w:spacing w:val="-7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pacing w:val="1"/>
          <w:w w:val="101"/>
          <w:sz w:val="22"/>
          <w:szCs w:val="22"/>
          <w:u w:color="000000"/>
        </w:rPr>
        <w:t>I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NC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</w:p>
    <w:p w14:paraId="2262FCC2" w14:textId="77777777" w:rsidR="007179E6" w:rsidRPr="002A2A56" w:rsidRDefault="0047224F">
      <w:pPr>
        <w:spacing w:before="36"/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J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>0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– 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ep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0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nd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gen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sA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qu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Co</w:t>
      </w:r>
      <w:r w:rsidRPr="002A2A56">
        <w:rPr>
          <w:rFonts w:asciiTheme="majorHAnsi" w:eastAsia="Arial" w:hAnsiTheme="majorHAnsi" w:cs="Arial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Accra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– 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ce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w w:val="10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t</w:t>
      </w:r>
    </w:p>
    <w:p w14:paraId="4A877551" w14:textId="77777777" w:rsidR="007179E6" w:rsidRPr="002A2A56" w:rsidRDefault="0047224F">
      <w:pPr>
        <w:spacing w:before="39" w:line="275" w:lineRule="auto"/>
        <w:ind w:left="820" w:right="1201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ss</w:t>
      </w:r>
      <w:r w:rsidRPr="002A2A56">
        <w:rPr>
          <w:rFonts w:asciiTheme="majorHAnsi" w:eastAsia="Arial" w:hAnsiTheme="majorHAnsi" w:cs="Arial"/>
          <w:spacing w:val="8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hand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eph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enqu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oun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gene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ad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rk.</w:t>
      </w:r>
    </w:p>
    <w:p w14:paraId="49AC9245" w14:textId="77777777" w:rsidR="007179E6" w:rsidRPr="002A2A56" w:rsidRDefault="007179E6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7C7445D7" w14:textId="77777777" w:rsidR="007179E6" w:rsidRPr="002A2A56" w:rsidRDefault="0047224F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2A2A56">
        <w:rPr>
          <w:rFonts w:asciiTheme="majorHAnsi" w:eastAsia="Segoe MDL2 Assets" w:hAnsiTheme="majorHAnsi" w:cs="Segoe MDL2 Assets"/>
          <w:spacing w:val="16"/>
          <w:w w:val="4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J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>1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– 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ep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201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1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RL</w:t>
      </w:r>
      <w:r w:rsidRPr="002A2A56">
        <w:rPr>
          <w:rFonts w:asciiTheme="majorHAnsi" w:eastAsia="Arial" w:hAnsiTheme="majorHAnsi" w:cs="Arial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on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– 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og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</w:p>
    <w:p w14:paraId="13A85513" w14:textId="77777777" w:rsidR="007179E6" w:rsidRPr="002A2A56" w:rsidRDefault="0047224F">
      <w:pPr>
        <w:spacing w:before="39" w:line="275" w:lineRule="auto"/>
        <w:ind w:left="820" w:right="716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9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ope</w:t>
      </w:r>
      <w:r w:rsidRPr="002A2A56">
        <w:rPr>
          <w:rFonts w:asciiTheme="majorHAnsi" w:eastAsia="Arial" w:hAnsiTheme="majorHAnsi" w:cs="Arial"/>
          <w:sz w:val="22"/>
          <w:szCs w:val="22"/>
        </w:rPr>
        <w:t>d a</w:t>
      </w:r>
      <w:r w:rsidRPr="002A2A56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da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aba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pan</w:t>
      </w:r>
      <w:r w:rsidRPr="002A2A56">
        <w:rPr>
          <w:rFonts w:asciiTheme="majorHAnsi" w:eastAsia="Arial" w:hAnsiTheme="majorHAnsi" w:cs="Arial"/>
          <w:sz w:val="22"/>
          <w:szCs w:val="22"/>
        </w:rPr>
        <w:t>y,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age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eboo</w:t>
      </w:r>
      <w:r w:rsidRPr="002A2A56">
        <w:rPr>
          <w:rFonts w:asciiTheme="majorHAnsi" w:eastAsia="Arial" w:hAnsiTheme="majorHAnsi" w:cs="Arial"/>
          <w:sz w:val="22"/>
          <w:szCs w:val="22"/>
        </w:rPr>
        <w:t>k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pag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y,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upda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d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ff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eb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2A2A56">
        <w:rPr>
          <w:rFonts w:asciiTheme="majorHAnsi" w:eastAsia="Arial" w:hAnsiTheme="majorHAnsi" w:cs="Arial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pan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egu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w w:val="101"/>
          <w:sz w:val="22"/>
          <w:szCs w:val="22"/>
        </w:rPr>
        <w:t>.</w:t>
      </w:r>
    </w:p>
    <w:p w14:paraId="3BD47911" w14:textId="77777777" w:rsidR="007179E6" w:rsidRPr="002A2A56" w:rsidRDefault="007179E6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61355FBC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F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2A2A56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EE</w:t>
      </w:r>
      <w:r w:rsidRPr="002A2A56">
        <w:rPr>
          <w:rFonts w:asciiTheme="majorHAnsi" w:eastAsia="Arial" w:hAnsiTheme="majorHAnsi" w:cs="Arial"/>
          <w:b/>
          <w:spacing w:val="-5"/>
          <w:sz w:val="22"/>
          <w:szCs w:val="22"/>
          <w:u w:color="000000"/>
        </w:rPr>
        <w:t>S</w:t>
      </w:r>
      <w:r w:rsidRPr="002A2A56">
        <w:rPr>
          <w:rFonts w:asciiTheme="majorHAnsi" w:eastAsia="Arial" w:hAnsiTheme="majorHAnsi" w:cs="Arial"/>
          <w:b/>
          <w:sz w:val="22"/>
          <w:szCs w:val="22"/>
          <w:u w:color="000000"/>
        </w:rPr>
        <w:t>:</w:t>
      </w:r>
    </w:p>
    <w:p w14:paraId="57A691FA" w14:textId="77777777" w:rsidR="007179E6" w:rsidRPr="002A2A56" w:rsidRDefault="0047224F">
      <w:pPr>
        <w:spacing w:before="39" w:line="277" w:lineRule="auto"/>
        <w:ind w:left="100" w:right="5992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Pr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z w:val="22"/>
          <w:szCs w:val="22"/>
        </w:rPr>
        <w:t>. E.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E.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B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ad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u                         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Mr.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rd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Dogb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Dep’</w:t>
      </w:r>
      <w:r w:rsidRPr="002A2A56">
        <w:rPr>
          <w:rFonts w:asciiTheme="majorHAnsi" w:eastAsia="Arial" w:hAnsiTheme="majorHAnsi" w:cs="Arial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n</w:t>
      </w:r>
      <w:r w:rsidRPr="002A2A56">
        <w:rPr>
          <w:rFonts w:asciiTheme="majorHAnsi" w:eastAsia="Arial" w:hAnsiTheme="majorHAnsi" w:cs="Arial"/>
          <w:spacing w:val="6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.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ud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s                 </w:t>
      </w:r>
      <w:r w:rsidRPr="002A2A56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ene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z w:val="22"/>
          <w:szCs w:val="22"/>
        </w:rPr>
        <w:t>l M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anage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Uni</w:t>
      </w:r>
      <w:r w:rsidRPr="002A2A56">
        <w:rPr>
          <w:rFonts w:asciiTheme="majorHAnsi" w:eastAsia="Arial" w:hAnsiTheme="majorHAnsi" w:cs="Arial"/>
          <w:spacing w:val="9"/>
          <w:sz w:val="22"/>
          <w:szCs w:val="22"/>
        </w:rPr>
        <w:t>v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e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2A2A56">
        <w:rPr>
          <w:rFonts w:asciiTheme="majorHAnsi" w:eastAsia="Arial" w:hAnsiTheme="majorHAnsi" w:cs="Arial"/>
          <w:sz w:val="22"/>
          <w:szCs w:val="22"/>
        </w:rPr>
        <w:t>y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6"/>
          <w:sz w:val="22"/>
          <w:szCs w:val="22"/>
        </w:rPr>
        <w:t>o</w:t>
      </w:r>
      <w:r w:rsidRPr="002A2A56">
        <w:rPr>
          <w:rFonts w:asciiTheme="majorHAnsi" w:eastAsia="Arial" w:hAnsiTheme="majorHAnsi" w:cs="Arial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han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a                   </w:t>
      </w:r>
      <w:r w:rsidRPr="002A2A56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nd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gen</w:t>
      </w:r>
      <w:r w:rsidRPr="002A2A56">
        <w:rPr>
          <w:rFonts w:asciiTheme="majorHAnsi" w:eastAsia="Arial" w:hAnsiTheme="majorHAnsi" w:cs="Arial"/>
          <w:sz w:val="22"/>
          <w:szCs w:val="22"/>
        </w:rPr>
        <w:t>s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A</w:t>
      </w:r>
      <w:r w:rsidRPr="002A2A56">
        <w:rPr>
          <w:rFonts w:asciiTheme="majorHAnsi" w:eastAsia="Arial" w:hAnsiTheme="majorHAnsi" w:cs="Arial"/>
          <w:spacing w:val="6"/>
          <w:w w:val="101"/>
          <w:sz w:val="22"/>
          <w:szCs w:val="22"/>
        </w:rPr>
        <w:t>f</w:t>
      </w:r>
      <w:r w:rsidRPr="002A2A56">
        <w:rPr>
          <w:rFonts w:asciiTheme="majorHAnsi" w:eastAsia="Arial" w:hAnsiTheme="majorHAnsi" w:cs="Arial"/>
          <w:sz w:val="22"/>
          <w:szCs w:val="22"/>
        </w:rPr>
        <w:t>r</w:t>
      </w:r>
      <w:r w:rsidRPr="002A2A56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qu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Legon</w:t>
      </w:r>
      <w:r w:rsidRPr="002A2A56">
        <w:rPr>
          <w:rFonts w:asciiTheme="majorHAnsi" w:eastAsia="Arial" w:hAnsiTheme="majorHAnsi" w:cs="Arial"/>
          <w:sz w:val="22"/>
          <w:szCs w:val="22"/>
        </w:rPr>
        <w:t>,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Accra Ac</w:t>
      </w:r>
      <w:r w:rsidRPr="002A2A56">
        <w:rPr>
          <w:rFonts w:asciiTheme="majorHAnsi" w:eastAsia="Arial" w:hAnsiTheme="majorHAnsi" w:cs="Arial"/>
          <w:spacing w:val="-5"/>
          <w:sz w:val="22"/>
          <w:szCs w:val="22"/>
        </w:rPr>
        <w:t>c</w:t>
      </w:r>
      <w:r w:rsidRPr="002A2A56">
        <w:rPr>
          <w:rFonts w:asciiTheme="majorHAnsi" w:eastAsia="Arial" w:hAnsiTheme="majorHAnsi" w:cs="Arial"/>
          <w:sz w:val="22"/>
          <w:szCs w:val="22"/>
        </w:rPr>
        <w:t>ra</w:t>
      </w:r>
    </w:p>
    <w:p w14:paraId="2C3B0621" w14:textId="77777777" w:rsidR="007179E6" w:rsidRPr="002A2A56" w:rsidRDefault="0047224F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hone</w:t>
      </w:r>
      <w:r w:rsidRPr="002A2A56">
        <w:rPr>
          <w:rFonts w:asciiTheme="majorHAnsi" w:eastAsia="Arial" w:hAnsiTheme="majorHAnsi" w:cs="Arial"/>
          <w:sz w:val="22"/>
          <w:szCs w:val="22"/>
        </w:rPr>
        <w:t>: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030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2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00</w:t>
      </w:r>
      <w:r w:rsidRPr="002A2A56">
        <w:rPr>
          <w:rFonts w:asciiTheme="majorHAnsi" w:eastAsia="Arial" w:hAnsiTheme="majorHAnsi" w:cs="Arial"/>
          <w:sz w:val="22"/>
          <w:szCs w:val="22"/>
        </w:rPr>
        <w:t>0</w:t>
      </w:r>
      <w:r w:rsidRPr="002A2A56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00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0                </w:t>
      </w:r>
      <w:r w:rsidRPr="002A2A56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z w:val="22"/>
          <w:szCs w:val="22"/>
        </w:rPr>
        <w:t>P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hone</w:t>
      </w:r>
      <w:r w:rsidRPr="002A2A56">
        <w:rPr>
          <w:rFonts w:asciiTheme="majorHAnsi" w:eastAsia="Arial" w:hAnsiTheme="majorHAnsi" w:cs="Arial"/>
          <w:sz w:val="22"/>
          <w:szCs w:val="22"/>
        </w:rPr>
        <w:t>:</w:t>
      </w:r>
      <w:r w:rsidRPr="002A2A56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02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4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00</w:t>
      </w:r>
      <w:r w:rsidRPr="002A2A56">
        <w:rPr>
          <w:rFonts w:asciiTheme="majorHAnsi" w:eastAsia="Arial" w:hAnsiTheme="majorHAnsi" w:cs="Arial"/>
          <w:sz w:val="22"/>
          <w:szCs w:val="22"/>
        </w:rPr>
        <w:t xml:space="preserve">0 </w:t>
      </w:r>
      <w:r w:rsidRPr="002A2A56">
        <w:rPr>
          <w:rFonts w:asciiTheme="majorHAnsi" w:eastAsia="Arial" w:hAnsiTheme="majorHAnsi" w:cs="Arial"/>
          <w:spacing w:val="-2"/>
          <w:sz w:val="22"/>
          <w:szCs w:val="22"/>
        </w:rPr>
        <w:t>000</w:t>
      </w:r>
      <w:r w:rsidRPr="002A2A56">
        <w:rPr>
          <w:rFonts w:asciiTheme="majorHAnsi" w:eastAsia="Arial" w:hAnsiTheme="majorHAnsi" w:cs="Arial"/>
          <w:sz w:val="22"/>
          <w:szCs w:val="22"/>
        </w:rPr>
        <w:t>0</w:t>
      </w:r>
    </w:p>
    <w:sectPr w:rsidR="007179E6" w:rsidRPr="002A2A56">
      <w:type w:val="continuous"/>
      <w:pgSz w:w="11920" w:h="16840"/>
      <w:pgMar w:top="980" w:right="60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5D2C4" w14:textId="77777777" w:rsidR="0047224F" w:rsidRDefault="0047224F">
      <w:r>
        <w:separator/>
      </w:r>
    </w:p>
  </w:endnote>
  <w:endnote w:type="continuationSeparator" w:id="0">
    <w:p w14:paraId="603FD589" w14:textId="77777777" w:rsidR="0047224F" w:rsidRDefault="0047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64817" w14:textId="77CDB9BF" w:rsidR="007179E6" w:rsidRDefault="007179E6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DCADF" w14:textId="77777777" w:rsidR="0047224F" w:rsidRDefault="0047224F">
      <w:r>
        <w:separator/>
      </w:r>
    </w:p>
  </w:footnote>
  <w:footnote w:type="continuationSeparator" w:id="0">
    <w:p w14:paraId="0834F355" w14:textId="77777777" w:rsidR="0047224F" w:rsidRDefault="00472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A4A39" w14:textId="5C64796E" w:rsidR="007179E6" w:rsidRDefault="007179E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97514D"/>
    <w:multiLevelType w:val="multilevel"/>
    <w:tmpl w:val="610C63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9E6"/>
    <w:rsid w:val="002A2A56"/>
    <w:rsid w:val="0047224F"/>
    <w:rsid w:val="0071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43EEE"/>
  <w15:docId w15:val="{E21D0959-6B0E-4FAC-900B-557D98FB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rticles.jobhouseghana.com/resume-cv-samples-templates-for-fresh-graduates-2013-201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aarichard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2021-03-23T15:42:00Z</dcterms:created>
  <dcterms:modified xsi:type="dcterms:W3CDTF">2021-03-23T15:56:00Z</dcterms:modified>
</cp:coreProperties>
</file>